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4A95B799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391CEB">
        <w:rPr>
          <w:sz w:val="32"/>
          <w:szCs w:val="32"/>
        </w:rPr>
        <w:t>1</w:t>
      </w:r>
      <w:r w:rsidRPr="00D6094F">
        <w:rPr>
          <w:sz w:val="32"/>
          <w:szCs w:val="32"/>
        </w:rPr>
        <w:t xml:space="preserve">. </w:t>
      </w:r>
      <w:r w:rsidR="00BB60C8">
        <w:rPr>
          <w:sz w:val="32"/>
          <w:szCs w:val="32"/>
        </w:rPr>
        <w:t>szeptember 7-</w:t>
      </w:r>
      <w:r w:rsidR="00BE2608">
        <w:rPr>
          <w:sz w:val="32"/>
          <w:szCs w:val="32"/>
        </w:rPr>
        <w:t>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191CA89C" w:rsidR="0037512C" w:rsidRPr="00DC5CC6" w:rsidRDefault="00347A67" w:rsidP="00820D94">
      <w:pPr>
        <w:pStyle w:val="Listaszerbekezds"/>
        <w:shd w:val="clear" w:color="auto" w:fill="FFFFFF"/>
        <w:spacing w:line="240" w:lineRule="auto"/>
        <w:ind w:left="1140"/>
        <w:rPr>
          <w:b/>
          <w:u w:val="single"/>
        </w:rPr>
      </w:pPr>
      <w:r>
        <w:rPr>
          <w:b/>
          <w:u w:val="single"/>
          <w:lang w:val="hu-HU"/>
        </w:rPr>
        <w:t xml:space="preserve">6. </w:t>
      </w:r>
      <w:r w:rsidR="0037512C" w:rsidRPr="00DC5CC6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A285925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A6468B">
        <w:rPr>
          <w:bCs/>
        </w:rPr>
        <w:t>Gondozási Központ kérelmei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318F3504" w:rsidR="001B0C28" w:rsidRPr="00A6468B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A6468B" w:rsidRPr="00A6468B">
        <w:rPr>
          <w:bCs/>
        </w:rPr>
        <w:t>Pénzügyi, Gazdasági és Környezetvédelmi Bizottság</w:t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49BA9A90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="00F11E79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267C7DA6" w14:textId="0CC488F2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EB6436">
        <w:rPr>
          <w:b/>
          <w:sz w:val="28"/>
        </w:rPr>
        <w:t>1</w:t>
      </w:r>
      <w:r w:rsidRPr="00602176">
        <w:rPr>
          <w:b/>
          <w:sz w:val="28"/>
        </w:rPr>
        <w:t xml:space="preserve">. </w:t>
      </w:r>
      <w:r w:rsidR="003D244B">
        <w:rPr>
          <w:b/>
          <w:sz w:val="28"/>
        </w:rPr>
        <w:t>szeptember 7-</w:t>
      </w:r>
      <w:r w:rsidR="00BE2608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A6468B">
        <w:rPr>
          <w:b/>
          <w:sz w:val="28"/>
        </w:rPr>
        <w:t>Gondozási Központ kérelmei tárgyában</w:t>
      </w:r>
    </w:p>
    <w:p w14:paraId="75801BF8" w14:textId="77777777" w:rsidR="008F13A7" w:rsidRPr="00602176" w:rsidRDefault="008F13A7" w:rsidP="0037512C">
      <w:pPr>
        <w:jc w:val="center"/>
        <w:rPr>
          <w:b/>
        </w:rPr>
      </w:pPr>
    </w:p>
    <w:p w14:paraId="72E325B3" w14:textId="77777777" w:rsidR="0037512C" w:rsidRPr="005D0685" w:rsidRDefault="0037512C" w:rsidP="00A6468B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5067E18B" w14:textId="460FA62A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 xml:space="preserve">A Gondozási Központ házi segítségnyújtás szolgáltatás területén a Képviselő-testület engedélyeztette az ellátotti létszámbővítést. </w:t>
      </w:r>
      <w:r w:rsidRPr="00A6468B">
        <w:rPr>
          <w:rFonts w:eastAsiaTheme="minorHAnsi"/>
          <w:b/>
          <w:bCs/>
        </w:rPr>
        <w:t>A feladat ellátásához azonban szükséges egy új gondozónő felvétele,</w:t>
      </w:r>
      <w:r>
        <w:rPr>
          <w:rFonts w:eastAsiaTheme="minorHAnsi"/>
        </w:rPr>
        <w:t xml:space="preserve"> mivel 45 fő részesül a szolgáltatásban, de még 7 fő várakozik ellátásra. </w:t>
      </w:r>
      <w:r w:rsidR="00DF1FE2">
        <w:rPr>
          <w:rFonts w:eastAsiaTheme="minorHAnsi"/>
        </w:rPr>
        <w:t>A Gondozási Központ Intézményvezetője t</w:t>
      </w:r>
      <w:r w:rsidR="00F11E79">
        <w:rPr>
          <w:rFonts w:eastAsiaTheme="minorHAnsi"/>
        </w:rPr>
        <w:t>ájékoztat</w:t>
      </w:r>
      <w:r w:rsidR="00DF1FE2">
        <w:rPr>
          <w:rFonts w:eastAsiaTheme="minorHAnsi"/>
        </w:rPr>
        <w:t>ja</w:t>
      </w:r>
      <w:r w:rsidR="00F11E79">
        <w:rPr>
          <w:rFonts w:eastAsiaTheme="minorHAnsi"/>
        </w:rPr>
        <w:t xml:space="preserve"> a Tisztelt Képviselő-testületet, hogy egy</w:t>
      </w:r>
      <w:r>
        <w:rPr>
          <w:rFonts w:eastAsiaTheme="minorHAnsi"/>
        </w:rPr>
        <w:t xml:space="preserve"> 4 órás takarítói státuszon levő munkavállaló elkezdte a szociális gondozó-ápoló tanfolyamot, és december elején vizsgázni fog. Az 1/2000. (I. 7.) </w:t>
      </w:r>
      <w:proofErr w:type="spellStart"/>
      <w:r>
        <w:rPr>
          <w:rFonts w:eastAsiaTheme="minorHAnsi"/>
        </w:rPr>
        <w:t>SzCsM</w:t>
      </w:r>
      <w:proofErr w:type="spellEnd"/>
      <w:r>
        <w:rPr>
          <w:rFonts w:eastAsiaTheme="minorHAnsi"/>
        </w:rPr>
        <w:t xml:space="preserve"> rendelet 6. </w:t>
      </w:r>
      <w:r w:rsidR="00F11E79">
        <w:rPr>
          <w:rFonts w:eastAsiaTheme="minorHAnsi"/>
        </w:rPr>
        <w:t>§</w:t>
      </w:r>
      <w:r>
        <w:rPr>
          <w:rFonts w:eastAsiaTheme="minorHAnsi"/>
        </w:rPr>
        <w:t xml:space="preserve"> </w:t>
      </w:r>
      <w:r w:rsidR="00F11E79">
        <w:rPr>
          <w:rFonts w:eastAsiaTheme="minorHAnsi"/>
        </w:rPr>
        <w:t>(5) a)</w:t>
      </w:r>
      <w:r>
        <w:rPr>
          <w:rFonts w:eastAsiaTheme="minorHAnsi"/>
        </w:rPr>
        <w:t xml:space="preserve"> pontja értelmében</w:t>
      </w:r>
      <w:r w:rsidR="004B014F">
        <w:rPr>
          <w:rFonts w:eastAsiaTheme="minorHAnsi"/>
        </w:rPr>
        <w:t xml:space="preserve"> a munkavállaló</w:t>
      </w:r>
      <w:r>
        <w:rPr>
          <w:rFonts w:eastAsiaTheme="minorHAnsi"/>
        </w:rPr>
        <w:t xml:space="preserve"> részére felme</w:t>
      </w:r>
      <w:r w:rsidR="00F11E79">
        <w:rPr>
          <w:rFonts w:eastAsiaTheme="minorHAnsi"/>
        </w:rPr>
        <w:t>n</w:t>
      </w:r>
      <w:r>
        <w:rPr>
          <w:rFonts w:eastAsiaTheme="minorHAnsi"/>
        </w:rPr>
        <w:t>tés adható a szakkép</w:t>
      </w:r>
      <w:r w:rsidR="00F11E79">
        <w:rPr>
          <w:rFonts w:eastAsiaTheme="minorHAnsi"/>
        </w:rPr>
        <w:t>es</w:t>
      </w:r>
      <w:r>
        <w:rPr>
          <w:rFonts w:eastAsiaTheme="minorHAnsi"/>
        </w:rPr>
        <w:t xml:space="preserve">ítés megszerzéséig, mert már folyamatban van a tanfolyam elvégzése. </w:t>
      </w:r>
    </w:p>
    <w:p w14:paraId="3C4461AB" w14:textId="0909C508" w:rsidR="00A6468B" w:rsidRPr="00A6468B" w:rsidRDefault="00DF1FE2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>K</w:t>
      </w:r>
      <w:r w:rsidR="00A6468B" w:rsidRPr="00A6468B">
        <w:rPr>
          <w:rFonts w:eastAsiaTheme="minorHAnsi"/>
        </w:rPr>
        <w:t>érelemmel fordul</w:t>
      </w:r>
      <w:r>
        <w:rPr>
          <w:rFonts w:eastAsiaTheme="minorHAnsi"/>
        </w:rPr>
        <w:t xml:space="preserve"> az Intézményvezető</w:t>
      </w:r>
      <w:r w:rsidR="00A6468B" w:rsidRPr="00A6468B">
        <w:rPr>
          <w:rFonts w:eastAsiaTheme="minorHAnsi"/>
        </w:rPr>
        <w:t xml:space="preserve"> a fenntartó felé, hogy engedélyezzék a</w:t>
      </w:r>
      <w:r w:rsidR="004B014F">
        <w:rPr>
          <w:rFonts w:eastAsiaTheme="minorHAnsi"/>
        </w:rPr>
        <w:t xml:space="preserve"> fent említett</w:t>
      </w:r>
      <w:r w:rsidR="00A6468B" w:rsidRPr="00A6468B">
        <w:rPr>
          <w:rFonts w:eastAsiaTheme="minorHAnsi"/>
        </w:rPr>
        <w:t xml:space="preserve"> 1 fő </w:t>
      </w:r>
      <w:r w:rsidR="005749F9">
        <w:rPr>
          <w:rFonts w:eastAsiaTheme="minorHAnsi"/>
        </w:rPr>
        <w:t xml:space="preserve">munkaerő átcsoportosítását, az alapbére 167.400,- Ft, helyett </w:t>
      </w:r>
      <w:proofErr w:type="gramStart"/>
      <w:r w:rsidR="005749F9">
        <w:rPr>
          <w:rFonts w:eastAsiaTheme="minorHAnsi"/>
        </w:rPr>
        <w:t>219.000,-</w:t>
      </w:r>
      <w:proofErr w:type="gramEnd"/>
      <w:r w:rsidR="005749F9">
        <w:rPr>
          <w:rFonts w:eastAsiaTheme="minorHAnsi"/>
        </w:rPr>
        <w:t xml:space="preserve"> Ft-ra változik és az új munkaköre szerint napi 8 órában végzi feladatát. </w:t>
      </w:r>
    </w:p>
    <w:p w14:paraId="5C79F580" w14:textId="61667F89" w:rsidR="00A6468B" w:rsidRDefault="004B014F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 xml:space="preserve">Tekintettel arra, hogy </w:t>
      </w:r>
      <w:proofErr w:type="gramStart"/>
      <w:r>
        <w:rPr>
          <w:rFonts w:eastAsiaTheme="minorHAnsi"/>
        </w:rPr>
        <w:t xml:space="preserve">így </w:t>
      </w:r>
      <w:r w:rsidR="00DF1FE2">
        <w:rPr>
          <w:rFonts w:eastAsiaTheme="minorHAnsi"/>
        </w:rPr>
        <w:t xml:space="preserve"> a</w:t>
      </w:r>
      <w:proofErr w:type="gramEnd"/>
      <w:r w:rsidR="00DF1FE2">
        <w:rPr>
          <w:rFonts w:eastAsiaTheme="minorHAnsi"/>
        </w:rPr>
        <w:t xml:space="preserve"> 4 órás takarítói státusz </w:t>
      </w:r>
      <w:r>
        <w:rPr>
          <w:rFonts w:eastAsiaTheme="minorHAnsi"/>
        </w:rPr>
        <w:t>megüresedik, kérelmezi egy 4 órás takarító felvételét.</w:t>
      </w:r>
    </w:p>
    <w:p w14:paraId="34378249" w14:textId="254ED99A" w:rsidR="004B014F" w:rsidRDefault="004B014F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>Kérem a Tisztelt Képviselő-testületet előterjesztésem megvitatására és a határozat meghozatalára.</w:t>
      </w:r>
    </w:p>
    <w:p w14:paraId="4DCC1A1F" w14:textId="1A48F955" w:rsidR="00A6468B" w:rsidRPr="00A6468B" w:rsidRDefault="00A6468B" w:rsidP="00A6468B">
      <w:pPr>
        <w:spacing w:after="160" w:line="259" w:lineRule="auto"/>
        <w:jc w:val="center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</w:t>
      </w:r>
      <w:r w:rsidR="004B014F">
        <w:rPr>
          <w:rFonts w:eastAsiaTheme="minorHAnsi"/>
          <w:b/>
          <w:bCs/>
        </w:rPr>
        <w:t xml:space="preserve"> I.</w:t>
      </w:r>
      <w:r w:rsidRPr="00A6468B">
        <w:rPr>
          <w:rFonts w:eastAsiaTheme="minorHAnsi"/>
          <w:b/>
          <w:bCs/>
        </w:rPr>
        <w:t>:</w:t>
      </w:r>
    </w:p>
    <w:p w14:paraId="3672C4B1" w14:textId="411B25DA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>Gádoros Nagyközség Önkormányzat</w:t>
      </w:r>
      <w:r w:rsidR="004B014F">
        <w:rPr>
          <w:rFonts w:eastAsiaTheme="minorHAnsi"/>
        </w:rPr>
        <w:t xml:space="preserve"> Képviselő-testülete</w:t>
      </w:r>
      <w:r w:rsidRPr="00A6468B">
        <w:rPr>
          <w:rFonts w:eastAsiaTheme="minorHAnsi"/>
        </w:rPr>
        <w:t xml:space="preserve"> hozzájárul ahhoz, hogy a Gondozási Központ </w:t>
      </w:r>
      <w:r w:rsidR="00347A67">
        <w:rPr>
          <w:rFonts w:eastAsiaTheme="minorHAnsi"/>
        </w:rPr>
        <w:t xml:space="preserve">Intézményvezetője a </w:t>
      </w:r>
      <w:r w:rsidRPr="00A6468B">
        <w:rPr>
          <w:rFonts w:eastAsiaTheme="minorHAnsi"/>
        </w:rPr>
        <w:t xml:space="preserve">házi segítségnyújtás szolgáltatásban az ellátotti létszámbővítésre tekintettel </w:t>
      </w:r>
      <w:r w:rsidR="00347A67">
        <w:rPr>
          <w:rFonts w:eastAsiaTheme="minorHAnsi"/>
        </w:rPr>
        <w:t>a felmerülő igények kielégítésére a jogszabály alapján alkalmazzon gondozót, beszámolási kötelezettség mellett.</w:t>
      </w:r>
      <w:r w:rsidR="005749F9">
        <w:rPr>
          <w:rFonts w:eastAsiaTheme="minorHAnsi"/>
        </w:rPr>
        <w:t xml:space="preserve"> </w:t>
      </w:r>
    </w:p>
    <w:p w14:paraId="03B909AB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Felelős: </w:t>
      </w:r>
      <w:r w:rsidRPr="00A6468B">
        <w:rPr>
          <w:rFonts w:eastAsiaTheme="minorHAnsi"/>
        </w:rPr>
        <w:tab/>
        <w:t>Dr. Szilágyi Tibor polgármester</w:t>
      </w:r>
    </w:p>
    <w:p w14:paraId="6CB4A435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ab/>
      </w:r>
      <w:r w:rsidRPr="00A6468B">
        <w:rPr>
          <w:rFonts w:eastAsiaTheme="minorHAnsi"/>
        </w:rPr>
        <w:tab/>
        <w:t>Krivikné Zahorecz Anita intézményvezető</w:t>
      </w:r>
    </w:p>
    <w:p w14:paraId="690C8335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Erről értesül: </w:t>
      </w:r>
      <w:r w:rsidRPr="00A6468B">
        <w:rPr>
          <w:rFonts w:eastAsiaTheme="minorHAnsi"/>
        </w:rPr>
        <w:tab/>
        <w:t>Libor Zsoltné pénzügyi csoportvezető</w:t>
      </w:r>
    </w:p>
    <w:p w14:paraId="20126F22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Határidő: </w:t>
      </w:r>
      <w:r w:rsidRPr="00A6468B">
        <w:rPr>
          <w:rFonts w:eastAsiaTheme="minorHAnsi"/>
        </w:rPr>
        <w:tab/>
        <w:t>értelem szerint</w:t>
      </w:r>
    </w:p>
    <w:p w14:paraId="0AD2696E" w14:textId="5D6412FC" w:rsidR="00A6468B" w:rsidRPr="00A6468B" w:rsidRDefault="00A6468B" w:rsidP="00A6468B">
      <w:pPr>
        <w:spacing w:after="160" w:line="259" w:lineRule="auto"/>
        <w:jc w:val="center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</w:t>
      </w:r>
      <w:r w:rsidR="004B014F">
        <w:rPr>
          <w:rFonts w:eastAsiaTheme="minorHAnsi"/>
          <w:b/>
          <w:bCs/>
        </w:rPr>
        <w:t xml:space="preserve"> II.</w:t>
      </w:r>
      <w:r w:rsidRPr="00A6468B">
        <w:rPr>
          <w:rFonts w:eastAsiaTheme="minorHAnsi"/>
          <w:b/>
          <w:bCs/>
        </w:rPr>
        <w:t>:</w:t>
      </w:r>
    </w:p>
    <w:p w14:paraId="45234E5E" w14:textId="0D1FF50D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>Gádoros Nagyközség Önkormányzat</w:t>
      </w:r>
      <w:r w:rsidR="005749F9">
        <w:rPr>
          <w:rFonts w:eastAsiaTheme="minorHAnsi"/>
        </w:rPr>
        <w:t xml:space="preserve"> Képviselő-testülete</w:t>
      </w:r>
      <w:r w:rsidRPr="00A6468B">
        <w:rPr>
          <w:rFonts w:eastAsiaTheme="minorHAnsi"/>
        </w:rPr>
        <w:t xml:space="preserve"> </w:t>
      </w:r>
      <w:r w:rsidR="00347A67">
        <w:rPr>
          <w:rFonts w:eastAsiaTheme="minorHAnsi"/>
        </w:rPr>
        <w:t>tudomásul veszi</w:t>
      </w:r>
      <w:r w:rsidRPr="00A6468B">
        <w:rPr>
          <w:rFonts w:eastAsiaTheme="minorHAnsi"/>
        </w:rPr>
        <w:t xml:space="preserve">, hogy a Gondozási Központ bentlakásos elhelyezést nyújtó szolgáltatásban </w:t>
      </w:r>
      <w:r w:rsidR="00347A67">
        <w:rPr>
          <w:rFonts w:eastAsiaTheme="minorHAnsi"/>
        </w:rPr>
        <w:t>az önkormányzati költségvetésben tervezett és megüresedett 4 órás takarítói állás betöltésre kerül.</w:t>
      </w:r>
    </w:p>
    <w:p w14:paraId="1700015E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Felelős: </w:t>
      </w:r>
      <w:r w:rsidRPr="00A6468B">
        <w:rPr>
          <w:rFonts w:eastAsiaTheme="minorHAnsi"/>
        </w:rPr>
        <w:tab/>
        <w:t>Dr. Szilágyi Tibor polgármester</w:t>
      </w:r>
    </w:p>
    <w:p w14:paraId="76412952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ab/>
      </w:r>
      <w:r w:rsidRPr="00A6468B">
        <w:rPr>
          <w:rFonts w:eastAsiaTheme="minorHAnsi"/>
        </w:rPr>
        <w:tab/>
        <w:t>Krivikné Zahorecz Anita Intézményvezető</w:t>
      </w:r>
    </w:p>
    <w:p w14:paraId="3CDB1524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Erről értesül: </w:t>
      </w:r>
      <w:r w:rsidRPr="00A6468B">
        <w:rPr>
          <w:rFonts w:eastAsiaTheme="minorHAnsi"/>
        </w:rPr>
        <w:tab/>
        <w:t>Libor Zsoltné pénzügyi csoportvezető</w:t>
      </w:r>
    </w:p>
    <w:p w14:paraId="3BC6E4B7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Határidő: </w:t>
      </w:r>
      <w:r w:rsidRPr="00A6468B">
        <w:rPr>
          <w:rFonts w:eastAsiaTheme="minorHAnsi"/>
        </w:rPr>
        <w:tab/>
        <w:t>értelem szerint</w:t>
      </w:r>
    </w:p>
    <w:p w14:paraId="584103C4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513A5463" w14:textId="1F240F13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 xml:space="preserve">Gádoros, 2021. </w:t>
      </w:r>
      <w:r w:rsidR="008F13A7">
        <w:rPr>
          <w:rFonts w:eastAsiaTheme="minorHAnsi"/>
        </w:rPr>
        <w:t>szeptember</w:t>
      </w:r>
      <w:r w:rsidR="00347A67">
        <w:rPr>
          <w:rFonts w:eastAsiaTheme="minorHAnsi"/>
        </w:rPr>
        <w:t xml:space="preserve"> 1.</w:t>
      </w:r>
    </w:p>
    <w:p w14:paraId="45C4402B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14DE822C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Dr. Szilágyi Tibor</w:t>
      </w:r>
    </w:p>
    <w:p w14:paraId="37348F94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polgármester</w:t>
      </w:r>
    </w:p>
    <w:sectPr w:rsidR="00A6468B" w:rsidRPr="00A6468B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60642"/>
    <w:multiLevelType w:val="hybridMultilevel"/>
    <w:tmpl w:val="455649D2"/>
    <w:lvl w:ilvl="0" w:tplc="BCBC0D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61346"/>
    <w:multiLevelType w:val="hybridMultilevel"/>
    <w:tmpl w:val="7A5C908E"/>
    <w:lvl w:ilvl="0" w:tplc="ACA813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3509"/>
    <w:multiLevelType w:val="hybridMultilevel"/>
    <w:tmpl w:val="85FC8230"/>
    <w:lvl w:ilvl="0" w:tplc="6A4682AC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6"/>
  </w:num>
  <w:num w:numId="5">
    <w:abstractNumId w:val="8"/>
  </w:num>
  <w:num w:numId="6">
    <w:abstractNumId w:val="7"/>
  </w:num>
  <w:num w:numId="7">
    <w:abstractNumId w:val="28"/>
  </w:num>
  <w:num w:numId="8">
    <w:abstractNumId w:val="23"/>
  </w:num>
  <w:num w:numId="9">
    <w:abstractNumId w:val="10"/>
  </w:num>
  <w:num w:numId="10">
    <w:abstractNumId w:val="26"/>
  </w:num>
  <w:num w:numId="11">
    <w:abstractNumId w:val="27"/>
  </w:num>
  <w:num w:numId="12">
    <w:abstractNumId w:val="22"/>
  </w:num>
  <w:num w:numId="13">
    <w:abstractNumId w:val="0"/>
  </w:num>
  <w:num w:numId="14">
    <w:abstractNumId w:val="21"/>
  </w:num>
  <w:num w:numId="15">
    <w:abstractNumId w:val="34"/>
  </w:num>
  <w:num w:numId="16">
    <w:abstractNumId w:val="3"/>
  </w:num>
  <w:num w:numId="17">
    <w:abstractNumId w:val="37"/>
  </w:num>
  <w:num w:numId="18">
    <w:abstractNumId w:val="33"/>
  </w:num>
  <w:num w:numId="19">
    <w:abstractNumId w:val="14"/>
  </w:num>
  <w:num w:numId="20">
    <w:abstractNumId w:val="6"/>
  </w:num>
  <w:num w:numId="21">
    <w:abstractNumId w:val="35"/>
  </w:num>
  <w:num w:numId="22">
    <w:abstractNumId w:val="29"/>
  </w:num>
  <w:num w:numId="23">
    <w:abstractNumId w:val="20"/>
  </w:num>
  <w:num w:numId="24">
    <w:abstractNumId w:val="9"/>
  </w:num>
  <w:num w:numId="25">
    <w:abstractNumId w:val="38"/>
  </w:num>
  <w:num w:numId="26">
    <w:abstractNumId w:val="25"/>
  </w:num>
  <w:num w:numId="27">
    <w:abstractNumId w:val="17"/>
  </w:num>
  <w:num w:numId="28">
    <w:abstractNumId w:val="18"/>
  </w:num>
  <w:num w:numId="29">
    <w:abstractNumId w:val="15"/>
  </w:num>
  <w:num w:numId="30">
    <w:abstractNumId w:val="30"/>
  </w:num>
  <w:num w:numId="31">
    <w:abstractNumId w:val="11"/>
  </w:num>
  <w:num w:numId="32">
    <w:abstractNumId w:val="31"/>
  </w:num>
  <w:num w:numId="33">
    <w:abstractNumId w:val="19"/>
  </w:num>
  <w:num w:numId="34">
    <w:abstractNumId w:val="12"/>
  </w:num>
  <w:num w:numId="35">
    <w:abstractNumId w:val="24"/>
  </w:num>
  <w:num w:numId="36">
    <w:abstractNumId w:val="32"/>
  </w:num>
  <w:num w:numId="37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67AD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C3D8D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C6E12"/>
    <w:rsid w:val="002D173C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67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244B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014F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49F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0869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0D94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13A7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13E4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1C4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468B"/>
    <w:rsid w:val="00A66441"/>
    <w:rsid w:val="00A66E3C"/>
    <w:rsid w:val="00A67DDF"/>
    <w:rsid w:val="00A71F96"/>
    <w:rsid w:val="00A722F0"/>
    <w:rsid w:val="00A763F7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7385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60C8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26C2C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1FE2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79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29DF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18C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3D24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link w:val="Szvegtrzs"/>
    <w:locked/>
    <w:rsid w:val="003D244B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3D244B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3D244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387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7</cp:revision>
  <cp:lastPrinted>2021-06-11T10:00:00Z</cp:lastPrinted>
  <dcterms:created xsi:type="dcterms:W3CDTF">2021-08-30T09:25:00Z</dcterms:created>
  <dcterms:modified xsi:type="dcterms:W3CDTF">2021-09-01T12:01:00Z</dcterms:modified>
</cp:coreProperties>
</file>